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444B" w14:textId="48296079" w:rsidR="00CD3D87" w:rsidRPr="00311F76" w:rsidRDefault="006A5AD5" w:rsidP="00311F76">
      <w:pPr>
        <w:pStyle w:val="Akapitzlist"/>
        <w:tabs>
          <w:tab w:val="left" w:pos="7065"/>
        </w:tabs>
        <w:spacing w:after="0"/>
        <w:ind w:left="0"/>
        <w:jc w:val="right"/>
        <w:rPr>
          <w:rFonts w:cs="Tahoma"/>
          <w:b/>
          <w:sz w:val="24"/>
          <w:szCs w:val="24"/>
        </w:rPr>
      </w:pPr>
      <w:r w:rsidRPr="006A5AD5">
        <w:rPr>
          <w:rFonts w:cs="Tahoma"/>
          <w:b/>
          <w:i/>
          <w:sz w:val="24"/>
          <w:szCs w:val="24"/>
        </w:rPr>
        <w:t xml:space="preserve">Załącznik nr 2 </w:t>
      </w:r>
    </w:p>
    <w:p w14:paraId="13796940" w14:textId="77777777" w:rsidR="00FF6ECB" w:rsidRDefault="00FF6ECB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</w:p>
    <w:p w14:paraId="7505DB31" w14:textId="7BE82251" w:rsidR="00F43115" w:rsidRDefault="00F43115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 xml:space="preserve">Zamawiający: </w:t>
      </w:r>
    </w:p>
    <w:p w14:paraId="7CB6E101" w14:textId="77777777" w:rsidR="00F43115" w:rsidRDefault="00F43115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>Miejskie Przedsiębiorstwo Gospodarki Odpadami Sp. z o.o.</w:t>
      </w:r>
    </w:p>
    <w:p w14:paraId="0EE2ED76" w14:textId="77777777" w:rsidR="00F43115" w:rsidRDefault="00F43115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>41-216 Sosnowiec</w:t>
      </w:r>
    </w:p>
    <w:p w14:paraId="32BC725A" w14:textId="77777777" w:rsidR="00F43115" w:rsidRDefault="00F43115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>ul. Grenadierów 21</w:t>
      </w:r>
    </w:p>
    <w:p w14:paraId="30D5248E" w14:textId="77777777" w:rsidR="00FF6ECB" w:rsidRPr="00F43115" w:rsidRDefault="00FF6ECB" w:rsidP="00F43115">
      <w:pPr>
        <w:spacing w:after="0" w:line="240" w:lineRule="auto"/>
        <w:ind w:left="5387"/>
        <w:rPr>
          <w:rFonts w:cstheme="minorHAnsi"/>
          <w:b/>
          <w:bCs/>
          <w:sz w:val="24"/>
          <w:szCs w:val="24"/>
        </w:rPr>
      </w:pPr>
    </w:p>
    <w:p w14:paraId="6087BA16" w14:textId="2F356738" w:rsidR="00E10BA8" w:rsidRPr="00485C7E" w:rsidRDefault="00F43115" w:rsidP="00485C7E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 </w:t>
      </w:r>
    </w:p>
    <w:p w14:paraId="51FACBFD" w14:textId="77777777" w:rsidR="00E10BA8" w:rsidRPr="00E10BA8" w:rsidRDefault="00E10BA8" w:rsidP="00E10BA8">
      <w:pPr>
        <w:spacing w:after="0" w:line="240" w:lineRule="auto"/>
        <w:ind w:left="-284"/>
        <w:rPr>
          <w:rFonts w:cs="Arial"/>
          <w:i/>
          <w:sz w:val="24"/>
          <w:szCs w:val="24"/>
        </w:rPr>
      </w:pPr>
      <w:r w:rsidRPr="00E10BA8">
        <w:rPr>
          <w:rFonts w:cs="Arial"/>
          <w:sz w:val="24"/>
          <w:szCs w:val="24"/>
          <w:u w:val="single"/>
        </w:rPr>
        <w:t>Wskazać podmiot składający oświadczenie</w:t>
      </w:r>
      <w:r w:rsidRPr="00E10BA8">
        <w:rPr>
          <w:rFonts w:cs="Arial"/>
          <w:sz w:val="24"/>
          <w:szCs w:val="24"/>
        </w:rPr>
        <w:t xml:space="preserve">: </w:t>
      </w:r>
      <w:r w:rsidRPr="00E10BA8">
        <w:rPr>
          <w:rFonts w:cs="Arial"/>
          <w:i/>
          <w:sz w:val="24"/>
          <w:szCs w:val="24"/>
        </w:rPr>
        <w:t>[każdy z podmiotów składa odrębne oświadczenie]:</w:t>
      </w:r>
    </w:p>
    <w:p w14:paraId="1D708C44" w14:textId="77777777" w:rsidR="00E10BA8" w:rsidRPr="00E10BA8" w:rsidRDefault="00E10BA8" w:rsidP="00033169">
      <w:pPr>
        <w:numPr>
          <w:ilvl w:val="0"/>
          <w:numId w:val="4"/>
        </w:numPr>
        <w:spacing w:after="0" w:line="240" w:lineRule="auto"/>
        <w:ind w:left="-284" w:firstLine="0"/>
        <w:rPr>
          <w:rFonts w:cs="Arial"/>
          <w:b/>
          <w:sz w:val="24"/>
          <w:szCs w:val="24"/>
        </w:rPr>
      </w:pPr>
      <w:r w:rsidRPr="00E10BA8">
        <w:rPr>
          <w:rFonts w:cs="Arial"/>
          <w:b/>
          <w:sz w:val="24"/>
          <w:szCs w:val="24"/>
        </w:rPr>
        <w:t xml:space="preserve">Wykonawca </w:t>
      </w:r>
    </w:p>
    <w:p w14:paraId="01C1E100" w14:textId="77777777" w:rsidR="00E10BA8" w:rsidRPr="00E10BA8" w:rsidRDefault="00E10BA8" w:rsidP="00033169">
      <w:pPr>
        <w:numPr>
          <w:ilvl w:val="0"/>
          <w:numId w:val="4"/>
        </w:numPr>
        <w:spacing w:after="0" w:line="240" w:lineRule="auto"/>
        <w:ind w:left="-284" w:firstLine="0"/>
        <w:rPr>
          <w:rFonts w:cs="Arial"/>
          <w:b/>
          <w:sz w:val="24"/>
          <w:szCs w:val="24"/>
        </w:rPr>
      </w:pPr>
      <w:r w:rsidRPr="00E10BA8">
        <w:rPr>
          <w:rFonts w:cs="Arial"/>
          <w:b/>
          <w:sz w:val="24"/>
          <w:szCs w:val="24"/>
        </w:rPr>
        <w:t>Wykonawca wspólnie ubiegający się o udzielenie zamówienia</w:t>
      </w:r>
    </w:p>
    <w:p w14:paraId="05E17DBE" w14:textId="77777777" w:rsidR="00E10BA8" w:rsidRPr="00E10BA8" w:rsidRDefault="00E10BA8" w:rsidP="00033169">
      <w:pPr>
        <w:numPr>
          <w:ilvl w:val="0"/>
          <w:numId w:val="4"/>
        </w:numPr>
        <w:spacing w:after="0" w:line="240" w:lineRule="auto"/>
        <w:ind w:left="-284" w:firstLine="0"/>
        <w:rPr>
          <w:rFonts w:cs="Arial"/>
          <w:b/>
          <w:sz w:val="24"/>
          <w:szCs w:val="24"/>
        </w:rPr>
      </w:pPr>
      <w:r w:rsidRPr="00E10BA8">
        <w:rPr>
          <w:rFonts w:cs="Arial"/>
          <w:b/>
          <w:sz w:val="24"/>
          <w:szCs w:val="24"/>
        </w:rPr>
        <w:t>podmiot udostępniający Wykonawcy zasoby</w:t>
      </w:r>
    </w:p>
    <w:p w14:paraId="36A1931B" w14:textId="77777777" w:rsidR="00E10BA8" w:rsidRPr="00E10BA8" w:rsidRDefault="00E10BA8" w:rsidP="00F43115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F953C4D" w14:textId="77777777" w:rsidR="00E10BA8" w:rsidRPr="00E10BA8" w:rsidRDefault="00E10BA8" w:rsidP="00E10BA8">
      <w:pPr>
        <w:tabs>
          <w:tab w:val="left" w:pos="0"/>
        </w:tabs>
        <w:spacing w:after="0" w:line="240" w:lineRule="auto"/>
        <w:ind w:left="-284"/>
        <w:jc w:val="both"/>
        <w:rPr>
          <w:sz w:val="24"/>
          <w:szCs w:val="24"/>
        </w:rPr>
      </w:pPr>
      <w:r w:rsidRPr="00E10BA8">
        <w:rPr>
          <w:sz w:val="24"/>
          <w:szCs w:val="24"/>
          <w:u w:val="single"/>
        </w:rPr>
        <w:t>Dane podmiotu składającego oświadczenie:</w:t>
      </w:r>
    </w:p>
    <w:p w14:paraId="4B374E28" w14:textId="77777777" w:rsidR="00F43115" w:rsidRPr="00E10BA8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E10BA8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23BE3BDC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E10BA8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</w:t>
      </w:r>
      <w:r w:rsidR="00CD3D87" w:rsidRPr="00E10BA8">
        <w:rPr>
          <w:rFonts w:cstheme="minorHAnsi"/>
          <w:sz w:val="24"/>
          <w:szCs w:val="24"/>
        </w:rPr>
        <w:t>............</w:t>
      </w:r>
      <w:r w:rsidR="00CD3D87">
        <w:rPr>
          <w:rFonts w:cstheme="minorHAnsi"/>
          <w:sz w:val="24"/>
          <w:szCs w:val="24"/>
        </w:rPr>
        <w:t xml:space="preserve"> (pełna nazwa/firma oraz</w:t>
      </w:r>
      <w:r w:rsidRPr="00F43115">
        <w:rPr>
          <w:rFonts w:cstheme="minorHAnsi"/>
          <w:sz w:val="24"/>
          <w:szCs w:val="24"/>
        </w:rPr>
        <w:t xml:space="preserve"> adres) </w:t>
      </w:r>
    </w:p>
    <w:p w14:paraId="540B2CE7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 </w:t>
      </w:r>
    </w:p>
    <w:p w14:paraId="4BC68CC8" w14:textId="77777777" w:rsidR="00F43115" w:rsidRPr="009C2E79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9C2E79">
        <w:rPr>
          <w:rFonts w:cstheme="minorHAnsi"/>
          <w:sz w:val="24"/>
          <w:szCs w:val="24"/>
        </w:rPr>
        <w:t>reprezentowany przez:</w:t>
      </w:r>
    </w:p>
    <w:p w14:paraId="1B13BFF5" w14:textId="77777777" w:rsidR="00CD3D87" w:rsidRDefault="00CD3D87" w:rsidP="00F43115">
      <w:pPr>
        <w:spacing w:after="0" w:line="240" w:lineRule="auto"/>
        <w:rPr>
          <w:rFonts w:cstheme="minorHAnsi"/>
          <w:sz w:val="24"/>
          <w:szCs w:val="24"/>
        </w:rPr>
      </w:pPr>
    </w:p>
    <w:p w14:paraId="5FB7D1AD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</w:p>
    <w:p w14:paraId="29F3B21D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(imię, nazwisko, </w:t>
      </w:r>
      <w:r w:rsidRPr="00F43115">
        <w:rPr>
          <w:rFonts w:cstheme="minorHAnsi"/>
          <w:sz w:val="24"/>
          <w:szCs w:val="24"/>
          <w:u w:val="single"/>
        </w:rPr>
        <w:t>stanowisko/podstawa do reprezentacji</w:t>
      </w:r>
      <w:r w:rsidRPr="00F43115">
        <w:rPr>
          <w:rFonts w:cstheme="minorHAnsi"/>
          <w:sz w:val="24"/>
          <w:szCs w:val="24"/>
        </w:rPr>
        <w:t xml:space="preserve">) </w:t>
      </w:r>
    </w:p>
    <w:p w14:paraId="0504DB54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 </w:t>
      </w:r>
    </w:p>
    <w:p w14:paraId="07496AE6" w14:textId="77777777" w:rsidR="00FF6ECB" w:rsidRDefault="00FF6ECB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65EE25C" w14:textId="33C77E6A" w:rsidR="00F43115" w:rsidRDefault="00F43115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 xml:space="preserve">Oświadczenie  </w:t>
      </w:r>
    </w:p>
    <w:p w14:paraId="211EA9C8" w14:textId="77777777" w:rsidR="00F43115" w:rsidRPr="00F43115" w:rsidRDefault="00F43115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43115">
        <w:rPr>
          <w:rFonts w:cstheme="minorHAnsi"/>
          <w:b/>
          <w:bCs/>
          <w:sz w:val="24"/>
          <w:szCs w:val="24"/>
        </w:rPr>
        <w:t>składane na podstawie art. 125 ust. 1 ustawy z dnia 11 września 2019 r. Prawo zamówień publi</w:t>
      </w:r>
      <w:r w:rsidR="00CD3D87">
        <w:rPr>
          <w:rFonts w:cstheme="minorHAnsi"/>
          <w:b/>
          <w:bCs/>
          <w:sz w:val="24"/>
          <w:szCs w:val="24"/>
        </w:rPr>
        <w:t xml:space="preserve">cznych (dalej jako: ustawa </w:t>
      </w:r>
      <w:proofErr w:type="spellStart"/>
      <w:r w:rsidR="00CD3D87">
        <w:rPr>
          <w:rFonts w:cstheme="minorHAnsi"/>
          <w:b/>
          <w:bCs/>
          <w:sz w:val="24"/>
          <w:szCs w:val="24"/>
        </w:rPr>
        <w:t>Pzp</w:t>
      </w:r>
      <w:proofErr w:type="spellEnd"/>
      <w:r w:rsidR="00CD3D87">
        <w:rPr>
          <w:rFonts w:cstheme="minorHAnsi"/>
          <w:b/>
          <w:bCs/>
          <w:sz w:val="24"/>
          <w:szCs w:val="24"/>
        </w:rPr>
        <w:t>)</w:t>
      </w:r>
    </w:p>
    <w:p w14:paraId="306426A3" w14:textId="77777777" w:rsidR="00F43115" w:rsidRPr="00F43115" w:rsidRDefault="00F43115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F43115">
        <w:rPr>
          <w:rFonts w:cstheme="minorHAnsi"/>
          <w:b/>
          <w:bCs/>
          <w:sz w:val="24"/>
          <w:szCs w:val="24"/>
          <w:u w:val="single"/>
        </w:rPr>
        <w:t>DOTYCZĄCE PRZESŁANEK WYKLUCZENIA Z POSTĘPOWANIA ORAZ SPEŁNIANIA WARUNKÓW UDZIAŁU W POSTĘPOWANIU</w:t>
      </w:r>
    </w:p>
    <w:p w14:paraId="0D2B11E9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 </w:t>
      </w:r>
    </w:p>
    <w:p w14:paraId="485AD130" w14:textId="56B21B03" w:rsidR="00F43115" w:rsidRPr="00F43115" w:rsidRDefault="00F43115" w:rsidP="00FE726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Na potrzeby postępowania o </w:t>
      </w:r>
      <w:r w:rsidRPr="00311F76">
        <w:rPr>
          <w:rFonts w:cstheme="minorHAnsi"/>
          <w:sz w:val="24"/>
          <w:szCs w:val="24"/>
        </w:rPr>
        <w:t>udzielenie zamówienia publicznego pn.: „</w:t>
      </w:r>
      <w:r w:rsidR="00FE7264" w:rsidRPr="00FE7264">
        <w:rPr>
          <w:rFonts w:cstheme="minorHAnsi"/>
          <w:sz w:val="24"/>
          <w:szCs w:val="24"/>
        </w:rPr>
        <w:t>Zagospodarowanie odpadów o kodzie 20 02 01</w:t>
      </w:r>
      <w:r w:rsidR="00FE7264">
        <w:rPr>
          <w:rFonts w:cstheme="minorHAnsi"/>
          <w:sz w:val="24"/>
          <w:szCs w:val="24"/>
        </w:rPr>
        <w:t xml:space="preserve"> </w:t>
      </w:r>
      <w:r w:rsidR="00FE7264" w:rsidRPr="00FE7264">
        <w:rPr>
          <w:rFonts w:cstheme="minorHAnsi"/>
          <w:sz w:val="24"/>
          <w:szCs w:val="24"/>
        </w:rPr>
        <w:t>z Miejskiego Przedsiębiorstwa Gospodarki Odpadami Sp. z o.o.</w:t>
      </w:r>
      <w:r w:rsidR="00FE7264">
        <w:rPr>
          <w:rFonts w:cstheme="minorHAnsi"/>
          <w:sz w:val="24"/>
          <w:szCs w:val="24"/>
        </w:rPr>
        <w:t xml:space="preserve">                   </w:t>
      </w:r>
      <w:r w:rsidR="00FE7264" w:rsidRPr="00FE7264">
        <w:rPr>
          <w:rFonts w:cstheme="minorHAnsi"/>
          <w:sz w:val="24"/>
          <w:szCs w:val="24"/>
        </w:rPr>
        <w:t xml:space="preserve"> w Sosnowcu</w:t>
      </w:r>
      <w:r w:rsidRPr="00311F76">
        <w:rPr>
          <w:rFonts w:cstheme="minorHAnsi"/>
          <w:sz w:val="24"/>
          <w:szCs w:val="24"/>
        </w:rPr>
        <w:t xml:space="preserve">” (znak sprawy: </w:t>
      </w:r>
      <w:r w:rsidR="005451F0">
        <w:rPr>
          <w:rFonts w:cstheme="minorHAnsi"/>
          <w:sz w:val="24"/>
          <w:szCs w:val="24"/>
        </w:rPr>
        <w:t>MPGO.05.2026</w:t>
      </w:r>
      <w:r w:rsidRPr="00311F76">
        <w:rPr>
          <w:rFonts w:cstheme="minorHAnsi"/>
          <w:sz w:val="24"/>
          <w:szCs w:val="24"/>
        </w:rPr>
        <w:t>)</w:t>
      </w:r>
      <w:r w:rsidR="00970524" w:rsidRPr="00311F76">
        <w:rPr>
          <w:rFonts w:cstheme="minorHAnsi"/>
          <w:sz w:val="24"/>
          <w:szCs w:val="24"/>
        </w:rPr>
        <w:t>,</w:t>
      </w:r>
      <w:r w:rsidRPr="00311F76">
        <w:rPr>
          <w:rFonts w:cstheme="minorHAnsi"/>
          <w:sz w:val="24"/>
          <w:szCs w:val="24"/>
        </w:rPr>
        <w:t xml:space="preserve"> prowadzonego</w:t>
      </w:r>
      <w:r w:rsidRPr="00F43115">
        <w:rPr>
          <w:rFonts w:cstheme="minorHAnsi"/>
          <w:sz w:val="24"/>
          <w:szCs w:val="24"/>
        </w:rPr>
        <w:t xml:space="preserve"> przez Miejskie Przedsiębiorstwo Gospodarki Odpadami Sp. z o.o., oświadczam, co następuje: </w:t>
      </w:r>
    </w:p>
    <w:p w14:paraId="5F180B75" w14:textId="77777777" w:rsidR="00F43115" w:rsidRP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F43115">
        <w:rPr>
          <w:rFonts w:cstheme="minorHAnsi"/>
          <w:sz w:val="24"/>
          <w:szCs w:val="24"/>
        </w:rPr>
        <w:t xml:space="preserve"> </w:t>
      </w:r>
    </w:p>
    <w:p w14:paraId="387C6C5C" w14:textId="77777777" w:rsidR="00970524" w:rsidRPr="00CD3D87" w:rsidRDefault="00F43115" w:rsidP="00CD3D87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CD3D87">
        <w:rPr>
          <w:rFonts w:cstheme="minorHAnsi"/>
          <w:b/>
          <w:bCs/>
          <w:sz w:val="24"/>
          <w:szCs w:val="24"/>
          <w:u w:val="single"/>
        </w:rPr>
        <w:t>OŚWIADCZENIE DOTYCZĄCE PRZESŁANEK WYKLUCZENIA Z POSTĘPOWANIA:</w:t>
      </w:r>
    </w:p>
    <w:p w14:paraId="1855CBA2" w14:textId="77777777" w:rsidR="00CD3D87" w:rsidRDefault="00CD3D87" w:rsidP="0097052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E1320B" w14:textId="040B3D6E" w:rsidR="00CC7D0B" w:rsidRDefault="00F43115" w:rsidP="00CC7D0B">
      <w:pPr>
        <w:spacing w:after="0" w:line="240" w:lineRule="auto"/>
        <w:jc w:val="both"/>
        <w:rPr>
          <w:sz w:val="24"/>
          <w:szCs w:val="24"/>
        </w:rPr>
      </w:pPr>
      <w:r w:rsidRPr="00F43115">
        <w:rPr>
          <w:rFonts w:cstheme="minorHAnsi"/>
          <w:sz w:val="24"/>
          <w:szCs w:val="24"/>
        </w:rPr>
        <w:t>Oświadczam, że nie podlegam wykluczeniu z postępowania na podstawie art. 108 ust</w:t>
      </w:r>
      <w:r w:rsidR="00606810">
        <w:rPr>
          <w:rFonts w:cstheme="minorHAnsi"/>
          <w:sz w:val="24"/>
          <w:szCs w:val="24"/>
        </w:rPr>
        <w:t>.</w:t>
      </w:r>
      <w:r w:rsidRPr="00F43115">
        <w:rPr>
          <w:rFonts w:cstheme="minorHAnsi"/>
          <w:sz w:val="24"/>
          <w:szCs w:val="24"/>
        </w:rPr>
        <w:t xml:space="preserve"> 1 </w:t>
      </w:r>
      <w:r w:rsidRPr="00D6040D">
        <w:rPr>
          <w:rFonts w:cstheme="minorHAnsi"/>
          <w:sz w:val="24"/>
          <w:szCs w:val="24"/>
        </w:rPr>
        <w:t xml:space="preserve">ustawy </w:t>
      </w:r>
      <w:proofErr w:type="spellStart"/>
      <w:r w:rsidRPr="00D6040D">
        <w:rPr>
          <w:rFonts w:cstheme="minorHAnsi"/>
          <w:sz w:val="24"/>
          <w:szCs w:val="24"/>
        </w:rPr>
        <w:t>Pzp</w:t>
      </w:r>
      <w:proofErr w:type="spellEnd"/>
      <w:r w:rsidR="00CC7D0B">
        <w:rPr>
          <w:rFonts w:cstheme="minorHAnsi"/>
          <w:sz w:val="24"/>
          <w:szCs w:val="24"/>
        </w:rPr>
        <w:t xml:space="preserve"> </w:t>
      </w:r>
      <w:r w:rsidR="00CC7D0B" w:rsidRPr="004A3DD7">
        <w:rPr>
          <w:sz w:val="24"/>
          <w:szCs w:val="24"/>
        </w:rPr>
        <w:t>oraz art. 7 ust. 1 ustawy z dnia 1</w:t>
      </w:r>
      <w:r w:rsidR="000955E8">
        <w:rPr>
          <w:sz w:val="24"/>
          <w:szCs w:val="24"/>
        </w:rPr>
        <w:t>3 kwietnia 2022 r. (</w:t>
      </w:r>
      <w:proofErr w:type="spellStart"/>
      <w:r w:rsidR="007E51CD">
        <w:rPr>
          <w:sz w:val="24"/>
          <w:szCs w:val="24"/>
        </w:rPr>
        <w:t>t.j</w:t>
      </w:r>
      <w:proofErr w:type="spellEnd"/>
      <w:r w:rsidR="007E51CD">
        <w:rPr>
          <w:sz w:val="24"/>
          <w:szCs w:val="24"/>
        </w:rPr>
        <w:t xml:space="preserve">. </w:t>
      </w:r>
      <w:r w:rsidR="000955E8">
        <w:rPr>
          <w:sz w:val="24"/>
          <w:szCs w:val="24"/>
        </w:rPr>
        <w:t>Dz.U. z 202</w:t>
      </w:r>
      <w:r w:rsidR="007E51CD">
        <w:rPr>
          <w:sz w:val="24"/>
          <w:szCs w:val="24"/>
        </w:rPr>
        <w:t>5</w:t>
      </w:r>
      <w:r w:rsidR="00CC7D0B" w:rsidRPr="004A3DD7">
        <w:rPr>
          <w:sz w:val="24"/>
          <w:szCs w:val="24"/>
        </w:rPr>
        <w:t xml:space="preserve"> r., poz. </w:t>
      </w:r>
      <w:r w:rsidR="00BD274E">
        <w:rPr>
          <w:sz w:val="24"/>
          <w:szCs w:val="24"/>
        </w:rPr>
        <w:t>5</w:t>
      </w:r>
      <w:r w:rsidR="007E51CD">
        <w:rPr>
          <w:sz w:val="24"/>
          <w:szCs w:val="24"/>
        </w:rPr>
        <w:t>14</w:t>
      </w:r>
      <w:r w:rsidR="00CC7D0B" w:rsidRPr="004A3DD7">
        <w:rPr>
          <w:sz w:val="24"/>
          <w:szCs w:val="24"/>
        </w:rPr>
        <w:t>)</w:t>
      </w:r>
      <w:r w:rsidR="00BD274E">
        <w:rPr>
          <w:sz w:val="24"/>
          <w:szCs w:val="24"/>
        </w:rPr>
        <w:t xml:space="preserve">                              </w:t>
      </w:r>
      <w:r w:rsidR="00CC7D0B">
        <w:rPr>
          <w:sz w:val="24"/>
          <w:szCs w:val="24"/>
        </w:rPr>
        <w:t xml:space="preserve"> </w:t>
      </w:r>
      <w:r w:rsidR="00CC7D0B" w:rsidRPr="004A3DD7">
        <w:rPr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6019B66C" w14:textId="77777777" w:rsidR="00FF6ECB" w:rsidRDefault="00FF6ECB" w:rsidP="00CC7D0B">
      <w:pPr>
        <w:spacing w:after="0" w:line="240" w:lineRule="auto"/>
        <w:jc w:val="both"/>
        <w:rPr>
          <w:sz w:val="24"/>
          <w:szCs w:val="24"/>
        </w:rPr>
      </w:pPr>
    </w:p>
    <w:p w14:paraId="181A17DC" w14:textId="77777777" w:rsidR="00FF6ECB" w:rsidRDefault="00FF6ECB" w:rsidP="00CC7D0B">
      <w:pPr>
        <w:spacing w:after="0" w:line="240" w:lineRule="auto"/>
        <w:jc w:val="both"/>
        <w:rPr>
          <w:sz w:val="24"/>
          <w:szCs w:val="24"/>
        </w:rPr>
      </w:pPr>
    </w:p>
    <w:p w14:paraId="22A235F3" w14:textId="77777777" w:rsidR="00E70AAB" w:rsidRDefault="00E70AAB" w:rsidP="00CC7D0B">
      <w:pPr>
        <w:spacing w:after="0" w:line="240" w:lineRule="auto"/>
        <w:jc w:val="both"/>
        <w:rPr>
          <w:sz w:val="24"/>
          <w:szCs w:val="24"/>
        </w:rPr>
      </w:pPr>
    </w:p>
    <w:p w14:paraId="44B4C7B2" w14:textId="77777777" w:rsidR="00E70AAB" w:rsidRDefault="00E70AAB" w:rsidP="00CC7D0B">
      <w:pPr>
        <w:spacing w:after="0" w:line="240" w:lineRule="auto"/>
        <w:jc w:val="both"/>
        <w:rPr>
          <w:sz w:val="24"/>
          <w:szCs w:val="24"/>
        </w:rPr>
      </w:pPr>
    </w:p>
    <w:p w14:paraId="5D01F020" w14:textId="77777777" w:rsidR="00970524" w:rsidRPr="00D6040D" w:rsidRDefault="00970524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E65DAC9" w14:textId="77777777" w:rsidR="00F43115" w:rsidRPr="00D6040D" w:rsidRDefault="00F43115" w:rsidP="00F43115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D6040D">
        <w:rPr>
          <w:rFonts w:cstheme="minorHAnsi"/>
          <w:b/>
          <w:bCs/>
          <w:sz w:val="24"/>
          <w:szCs w:val="24"/>
          <w:u w:val="single"/>
        </w:rPr>
        <w:lastRenderedPageBreak/>
        <w:t>OŚWIADCZENIE DOTYCZĄCE SPEŁNIANIA WARUNKÓW UDZIAŁU W POSTĘPOWANIU</w:t>
      </w:r>
    </w:p>
    <w:p w14:paraId="081957C4" w14:textId="69ED2D8D" w:rsidR="00FF6ECB" w:rsidRPr="00FF6ECB" w:rsidRDefault="00FF6ECB" w:rsidP="00FF6ECB">
      <w:pPr>
        <w:tabs>
          <w:tab w:val="left" w:pos="0"/>
        </w:tabs>
        <w:spacing w:after="0" w:line="240" w:lineRule="auto"/>
        <w:jc w:val="center"/>
        <w:rPr>
          <w:u w:val="single"/>
        </w:rPr>
      </w:pPr>
      <w:r w:rsidRPr="00FF6ECB">
        <w:rPr>
          <w:b/>
          <w:u w:val="single"/>
        </w:rPr>
        <w:t>w zakresie części I*</w:t>
      </w:r>
      <w:r w:rsidRPr="00FF6ECB">
        <w:rPr>
          <w:u w:val="single"/>
        </w:rPr>
        <w:t xml:space="preserve"> i/lub </w:t>
      </w:r>
      <w:r w:rsidRPr="00FF6ECB">
        <w:rPr>
          <w:b/>
          <w:u w:val="single"/>
        </w:rPr>
        <w:t>części II*</w:t>
      </w:r>
      <w:r w:rsidRPr="00FF6ECB">
        <w:rPr>
          <w:u w:val="single"/>
        </w:rPr>
        <w:t xml:space="preserve"> </w:t>
      </w:r>
    </w:p>
    <w:p w14:paraId="4F48BA57" w14:textId="77777777" w:rsidR="00FF6ECB" w:rsidRPr="004C1C99" w:rsidRDefault="00FF6ECB" w:rsidP="00FF6ECB">
      <w:pPr>
        <w:tabs>
          <w:tab w:val="left" w:pos="0"/>
        </w:tabs>
        <w:spacing w:after="0" w:line="240" w:lineRule="auto"/>
        <w:jc w:val="center"/>
        <w:rPr>
          <w:i/>
          <w:sz w:val="16"/>
          <w:szCs w:val="16"/>
        </w:rPr>
      </w:pPr>
      <w:r w:rsidRPr="004C1C99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* - ni</w:t>
      </w:r>
      <w:r w:rsidRPr="004C1C99">
        <w:rPr>
          <w:i/>
          <w:sz w:val="16"/>
          <w:szCs w:val="16"/>
        </w:rPr>
        <w:t>epotrzebne skreślić)</w:t>
      </w:r>
    </w:p>
    <w:p w14:paraId="14871EB9" w14:textId="440C097A" w:rsidR="00F43115" w:rsidRDefault="00F43115" w:rsidP="00F43115">
      <w:pPr>
        <w:spacing w:after="0" w:line="240" w:lineRule="auto"/>
        <w:rPr>
          <w:rFonts w:cstheme="minorHAnsi"/>
          <w:sz w:val="24"/>
          <w:szCs w:val="24"/>
        </w:rPr>
      </w:pPr>
      <w:r w:rsidRPr="00D6040D">
        <w:rPr>
          <w:rFonts w:cstheme="minorHAnsi"/>
          <w:sz w:val="24"/>
          <w:szCs w:val="24"/>
        </w:rPr>
        <w:t xml:space="preserve">Oświadczam, że </w:t>
      </w:r>
      <w:r w:rsidRPr="00885E9F">
        <w:rPr>
          <w:rFonts w:cstheme="minorHAnsi"/>
          <w:sz w:val="24"/>
          <w:szCs w:val="24"/>
        </w:rPr>
        <w:t xml:space="preserve">spełniam warunek udziału w postępowaniu opisany w: </w:t>
      </w:r>
    </w:p>
    <w:p w14:paraId="6C662FE7" w14:textId="0201DDC4" w:rsidR="00224C18" w:rsidRPr="00625ACE" w:rsidRDefault="00E10BA8" w:rsidP="00F43115">
      <w:pPr>
        <w:spacing w:after="0" w:line="240" w:lineRule="auto"/>
        <w:rPr>
          <w:rFonts w:cstheme="minorHAnsi"/>
          <w:sz w:val="24"/>
          <w:szCs w:val="24"/>
        </w:rPr>
      </w:pPr>
      <w:r w:rsidRPr="007A3694">
        <w:rPr>
          <w:rFonts w:cstheme="minorHAnsi"/>
          <w:sz w:val="24"/>
          <w:szCs w:val="24"/>
        </w:rPr>
        <w:sym w:font="Symbol" w:char="F07F"/>
      </w:r>
      <w:r w:rsidRPr="007A3694">
        <w:rPr>
          <w:rFonts w:cstheme="minorHAnsi"/>
          <w:b/>
          <w:sz w:val="24"/>
          <w:szCs w:val="24"/>
        </w:rPr>
        <w:t xml:space="preserve"> </w:t>
      </w:r>
      <w:r w:rsidRPr="007A3694">
        <w:rPr>
          <w:rFonts w:cstheme="minorHAnsi"/>
          <w:sz w:val="24"/>
          <w:szCs w:val="24"/>
        </w:rPr>
        <w:t xml:space="preserve">rozdziale III sekcja 1 ust. 1.2 </w:t>
      </w:r>
      <w:r w:rsidRPr="00625ACE">
        <w:rPr>
          <w:rFonts w:cstheme="minorHAnsi"/>
          <w:sz w:val="24"/>
          <w:szCs w:val="24"/>
        </w:rPr>
        <w:t>pkt 2</w:t>
      </w:r>
      <w:r w:rsidR="00625ACE" w:rsidRPr="00625ACE">
        <w:rPr>
          <w:rFonts w:cstheme="minorHAnsi"/>
          <w:sz w:val="24"/>
          <w:szCs w:val="24"/>
        </w:rPr>
        <w:t>,</w:t>
      </w:r>
    </w:p>
    <w:p w14:paraId="04351213" w14:textId="2696AA7C" w:rsidR="007A3694" w:rsidRDefault="00E10BA8" w:rsidP="00F43115">
      <w:pPr>
        <w:spacing w:after="0" w:line="240" w:lineRule="auto"/>
        <w:rPr>
          <w:rFonts w:cstheme="minorHAnsi"/>
          <w:sz w:val="24"/>
          <w:szCs w:val="24"/>
        </w:rPr>
      </w:pPr>
      <w:r w:rsidRPr="00625ACE">
        <w:rPr>
          <w:rFonts w:cstheme="minorHAnsi"/>
          <w:sz w:val="24"/>
          <w:szCs w:val="24"/>
        </w:rPr>
        <w:sym w:font="Symbol" w:char="F07F"/>
      </w:r>
      <w:r w:rsidR="00F43115" w:rsidRPr="00625ACE">
        <w:rPr>
          <w:rFonts w:cstheme="minorHAnsi"/>
          <w:sz w:val="24"/>
          <w:szCs w:val="24"/>
        </w:rPr>
        <w:t xml:space="preserve"> rozdziale III sekcja 1</w:t>
      </w:r>
      <w:r w:rsidR="00B41EF9" w:rsidRPr="00625ACE">
        <w:rPr>
          <w:rFonts w:cstheme="minorHAnsi"/>
          <w:sz w:val="24"/>
          <w:szCs w:val="24"/>
        </w:rPr>
        <w:t xml:space="preserve"> ust. 1.2 pkt</w:t>
      </w:r>
      <w:r w:rsidR="00F43115" w:rsidRPr="00625ACE">
        <w:rPr>
          <w:rFonts w:cstheme="minorHAnsi"/>
          <w:sz w:val="24"/>
          <w:szCs w:val="24"/>
        </w:rPr>
        <w:t xml:space="preserve"> 4</w:t>
      </w:r>
      <w:r w:rsidR="00625ACE" w:rsidRPr="00625ACE">
        <w:rPr>
          <w:rFonts w:cstheme="minorHAnsi"/>
          <w:sz w:val="24"/>
          <w:szCs w:val="24"/>
        </w:rPr>
        <w:t>.</w:t>
      </w:r>
    </w:p>
    <w:p w14:paraId="6AB866AD" w14:textId="0F829DE0" w:rsidR="007A3694" w:rsidRDefault="00E10BA8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[Należy zaznaczyć odniesienia do warunku/-ów, które podmiot wykazuje, a </w:t>
      </w:r>
      <w:r w:rsidRPr="00E10BA8">
        <w:rPr>
          <w:rFonts w:cs="Arial"/>
          <w:i/>
          <w:sz w:val="20"/>
          <w:szCs w:val="20"/>
        </w:rPr>
        <w:t>niepotrzebne skreślić]</w:t>
      </w:r>
    </w:p>
    <w:p w14:paraId="7B7F3FD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49C0FA1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B19A2D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0744EB9C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CC175FD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53D292A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77CC84B6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7AB07E58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7B18FEAD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983C28B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4164E8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CA0FBCA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05DA773E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ED900EC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5C3BF70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82EABF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87EBB04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EF2E50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9F92526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0C0DFA1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570A641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2DAD18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7729F0B5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000123D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2867E6C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9778145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69B6A701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5137B6A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F9D9830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0F8B45BE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19374E8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71DF8D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6217AF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3C107F7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36E6BED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181800E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0F44890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592142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7C900ED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853B509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D565A23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1D3915A5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6A63702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1CBA718E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05C6907D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2E6D3B6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726C7CF6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54E721DF" w14:textId="77777777" w:rsidR="00FF6ECB" w:rsidRDefault="00FF6ECB" w:rsidP="00485C7E">
      <w:pPr>
        <w:spacing w:after="0" w:line="240" w:lineRule="auto"/>
        <w:jc w:val="both"/>
        <w:rPr>
          <w:rFonts w:cs="Arial"/>
          <w:i/>
          <w:sz w:val="20"/>
          <w:szCs w:val="20"/>
        </w:rPr>
      </w:pPr>
    </w:p>
    <w:p w14:paraId="4811D587" w14:textId="77777777" w:rsidR="00FF6ECB" w:rsidRDefault="00FF6ECB" w:rsidP="00485C7E">
      <w:pPr>
        <w:spacing w:after="0" w:line="240" w:lineRule="auto"/>
        <w:jc w:val="both"/>
        <w:rPr>
          <w:rFonts w:cs="Tahoma"/>
          <w:b/>
          <w:i/>
          <w:sz w:val="24"/>
          <w:szCs w:val="24"/>
        </w:rPr>
      </w:pPr>
    </w:p>
    <w:sectPr w:rsidR="00FF6ECB" w:rsidSect="004A3C49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60D60" w14:textId="77777777" w:rsidR="002A4B47" w:rsidRDefault="002A4B47" w:rsidP="00B105B1">
      <w:pPr>
        <w:spacing w:after="0" w:line="240" w:lineRule="auto"/>
      </w:pPr>
      <w:r>
        <w:separator/>
      </w:r>
    </w:p>
  </w:endnote>
  <w:endnote w:type="continuationSeparator" w:id="0">
    <w:p w14:paraId="5B0FF681" w14:textId="77777777" w:rsidR="002A4B47" w:rsidRDefault="002A4B47" w:rsidP="00B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314266"/>
      <w:docPartObj>
        <w:docPartGallery w:val="Page Numbers (Bottom of Page)"/>
        <w:docPartUnique/>
      </w:docPartObj>
    </w:sdtPr>
    <w:sdtContent>
      <w:p w14:paraId="0100C3FB" w14:textId="77777777" w:rsidR="00785DE0" w:rsidRDefault="00785DE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34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6B2FE8" w14:textId="77777777" w:rsidR="00785DE0" w:rsidRDefault="00785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2914" w14:textId="77777777" w:rsidR="002A4B47" w:rsidRDefault="002A4B47" w:rsidP="00B105B1">
      <w:pPr>
        <w:spacing w:after="0" w:line="240" w:lineRule="auto"/>
      </w:pPr>
      <w:r>
        <w:separator/>
      </w:r>
    </w:p>
  </w:footnote>
  <w:footnote w:type="continuationSeparator" w:id="0">
    <w:p w14:paraId="2B41E16A" w14:textId="77777777" w:rsidR="002A4B47" w:rsidRDefault="002A4B47" w:rsidP="00B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9D7048F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CD2C89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D2069A"/>
    <w:multiLevelType w:val="multilevel"/>
    <w:tmpl w:val="9FEE0B62"/>
    <w:lvl w:ilvl="0">
      <w:start w:val="7"/>
      <w:numFmt w:val="decimal"/>
      <w:lvlText w:val="%18.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5.%2.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isLgl/>
      <w:lvlText w:val="8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4664CD4"/>
    <w:multiLevelType w:val="hybridMultilevel"/>
    <w:tmpl w:val="A2FAF7FE"/>
    <w:lvl w:ilvl="0" w:tplc="52D8AFC2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1549"/>
    <w:multiLevelType w:val="hybridMultilevel"/>
    <w:tmpl w:val="E4BC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31EE"/>
    <w:multiLevelType w:val="multilevel"/>
    <w:tmpl w:val="1722B5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EB65D26"/>
    <w:multiLevelType w:val="hybridMultilevel"/>
    <w:tmpl w:val="828C9574"/>
    <w:lvl w:ilvl="0" w:tplc="36C81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EE0"/>
    <w:multiLevelType w:val="hybridMultilevel"/>
    <w:tmpl w:val="83084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B73B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13" w15:restartNumberingAfterBreak="0">
    <w:nsid w:val="2C84079C"/>
    <w:multiLevelType w:val="hybridMultilevel"/>
    <w:tmpl w:val="C64E1A08"/>
    <w:lvl w:ilvl="0" w:tplc="14AA4274">
      <w:start w:val="1"/>
      <w:numFmt w:val="decimal"/>
      <w:lvlText w:val="1.%1."/>
      <w:lvlJc w:val="left"/>
      <w:pPr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4391"/>
    <w:multiLevelType w:val="hybridMultilevel"/>
    <w:tmpl w:val="0A5CC2E6"/>
    <w:lvl w:ilvl="0" w:tplc="B9047A8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AE243B6A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127D6"/>
    <w:multiLevelType w:val="multilevel"/>
    <w:tmpl w:val="100E2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F61789"/>
    <w:multiLevelType w:val="hybridMultilevel"/>
    <w:tmpl w:val="47748FB8"/>
    <w:lvl w:ilvl="0" w:tplc="A082097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2E47AD"/>
    <w:multiLevelType w:val="hybridMultilevel"/>
    <w:tmpl w:val="366ADC4E"/>
    <w:lvl w:ilvl="0" w:tplc="FFFFFFFF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D56CC"/>
    <w:multiLevelType w:val="multilevel"/>
    <w:tmpl w:val="E3142176"/>
    <w:styleLink w:val="Styl1"/>
    <w:lvl w:ilvl="0">
      <w:start w:val="1"/>
      <w:numFmt w:val="none"/>
      <w:lvlText w:val="1.4.1,2,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1.4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1.4.1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9" w15:restartNumberingAfterBreak="0">
    <w:nsid w:val="4B176415"/>
    <w:multiLevelType w:val="multilevel"/>
    <w:tmpl w:val="9D5E9DEA"/>
    <w:lvl w:ilvl="0">
      <w:start w:val="1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04A7280"/>
    <w:multiLevelType w:val="hybridMultilevel"/>
    <w:tmpl w:val="F2C05402"/>
    <w:lvl w:ilvl="0" w:tplc="32C4F63A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00D5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2170C"/>
    <w:multiLevelType w:val="multilevel"/>
    <w:tmpl w:val="65A870F4"/>
    <w:lvl w:ilvl="0">
      <w:start w:val="6"/>
      <w:numFmt w:val="decimal"/>
      <w:lvlText w:val="11.%1.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4" w15:restartNumberingAfterBreak="0">
    <w:nsid w:val="6CE96491"/>
    <w:multiLevelType w:val="hybridMultilevel"/>
    <w:tmpl w:val="405426A8"/>
    <w:lvl w:ilvl="0" w:tplc="53A201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0674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6" w15:restartNumberingAfterBreak="0">
    <w:nsid w:val="7DF3319A"/>
    <w:multiLevelType w:val="multilevel"/>
    <w:tmpl w:val="8256A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i w:val="0"/>
        <w:iCs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3C218B"/>
    <w:multiLevelType w:val="multilevel"/>
    <w:tmpl w:val="2620F506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b w:val="0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cstheme="minorBidi" w:hint="default"/>
        <w:b w:val="0"/>
      </w:rPr>
    </w:lvl>
  </w:abstractNum>
  <w:abstractNum w:abstractNumId="28" w15:restartNumberingAfterBreak="0">
    <w:nsid w:val="7F3B4732"/>
    <w:multiLevelType w:val="multilevel"/>
    <w:tmpl w:val="9BF2059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43954924">
    <w:abstractNumId w:val="16"/>
  </w:num>
  <w:num w:numId="2" w16cid:durableId="1206990242">
    <w:abstractNumId w:val="8"/>
  </w:num>
  <w:num w:numId="3" w16cid:durableId="1174765516">
    <w:abstractNumId w:val="27"/>
  </w:num>
  <w:num w:numId="4" w16cid:durableId="795106282">
    <w:abstractNumId w:val="22"/>
  </w:num>
  <w:num w:numId="5" w16cid:durableId="808203149">
    <w:abstractNumId w:val="6"/>
  </w:num>
  <w:num w:numId="6" w16cid:durableId="1065184932">
    <w:abstractNumId w:val="9"/>
  </w:num>
  <w:num w:numId="7" w16cid:durableId="253050959">
    <w:abstractNumId w:val="19"/>
  </w:num>
  <w:num w:numId="8" w16cid:durableId="364405602">
    <w:abstractNumId w:val="23"/>
  </w:num>
  <w:num w:numId="9" w16cid:durableId="1328096268">
    <w:abstractNumId w:val="18"/>
  </w:num>
  <w:num w:numId="10" w16cid:durableId="1775632628">
    <w:abstractNumId w:val="10"/>
  </w:num>
  <w:num w:numId="11" w16cid:durableId="972370203">
    <w:abstractNumId w:val="0"/>
  </w:num>
  <w:num w:numId="12" w16cid:durableId="1880775316">
    <w:abstractNumId w:val="1"/>
  </w:num>
  <w:num w:numId="13" w16cid:durableId="729227849">
    <w:abstractNumId w:val="2"/>
  </w:num>
  <w:num w:numId="14" w16cid:durableId="1722442828">
    <w:abstractNumId w:val="3"/>
  </w:num>
  <w:num w:numId="15" w16cid:durableId="1500848906">
    <w:abstractNumId w:val="4"/>
  </w:num>
  <w:num w:numId="16" w16cid:durableId="1753356545">
    <w:abstractNumId w:val="5"/>
  </w:num>
  <w:num w:numId="17" w16cid:durableId="728964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061007">
    <w:abstractNumId w:val="20"/>
  </w:num>
  <w:num w:numId="19" w16cid:durableId="1882522016">
    <w:abstractNumId w:val="14"/>
  </w:num>
  <w:num w:numId="20" w16cid:durableId="1058553251">
    <w:abstractNumId w:val="28"/>
  </w:num>
  <w:num w:numId="21" w16cid:durableId="2136218434">
    <w:abstractNumId w:val="24"/>
  </w:num>
  <w:num w:numId="22" w16cid:durableId="9025237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0593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399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9613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905436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77701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201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8205783">
    <w:abstractNumId w:val="13"/>
  </w:num>
  <w:num w:numId="30" w16cid:durableId="982394614">
    <w:abstractNumId w:val="7"/>
  </w:num>
  <w:num w:numId="31" w16cid:durableId="2141337710">
    <w:abstractNumId w:val="21"/>
  </w:num>
  <w:num w:numId="32" w16cid:durableId="361319817">
    <w:abstractNumId w:val="25"/>
  </w:num>
  <w:num w:numId="33" w16cid:durableId="781654288">
    <w:abstractNumId w:val="26"/>
  </w:num>
  <w:num w:numId="34" w16cid:durableId="763846284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FF"/>
    <w:rsid w:val="0000361A"/>
    <w:rsid w:val="00006367"/>
    <w:rsid w:val="0001329E"/>
    <w:rsid w:val="00015ACA"/>
    <w:rsid w:val="00022017"/>
    <w:rsid w:val="0002743F"/>
    <w:rsid w:val="00027532"/>
    <w:rsid w:val="000321A4"/>
    <w:rsid w:val="00032585"/>
    <w:rsid w:val="00033169"/>
    <w:rsid w:val="00037426"/>
    <w:rsid w:val="0004081D"/>
    <w:rsid w:val="00040F90"/>
    <w:rsid w:val="00043C5F"/>
    <w:rsid w:val="00046D82"/>
    <w:rsid w:val="00067564"/>
    <w:rsid w:val="000732F9"/>
    <w:rsid w:val="00073862"/>
    <w:rsid w:val="000770B2"/>
    <w:rsid w:val="00081956"/>
    <w:rsid w:val="0008464F"/>
    <w:rsid w:val="000948C4"/>
    <w:rsid w:val="000955E8"/>
    <w:rsid w:val="000B0778"/>
    <w:rsid w:val="000B34EA"/>
    <w:rsid w:val="000C5E39"/>
    <w:rsid w:val="000C66F6"/>
    <w:rsid w:val="000D17BB"/>
    <w:rsid w:val="000D28ED"/>
    <w:rsid w:val="000E0208"/>
    <w:rsid w:val="000F1809"/>
    <w:rsid w:val="000F2A5D"/>
    <w:rsid w:val="000F4511"/>
    <w:rsid w:val="0010356A"/>
    <w:rsid w:val="00113D64"/>
    <w:rsid w:val="0011472D"/>
    <w:rsid w:val="00124A47"/>
    <w:rsid w:val="00126CFB"/>
    <w:rsid w:val="0012700A"/>
    <w:rsid w:val="0012789F"/>
    <w:rsid w:val="001547DC"/>
    <w:rsid w:val="00160E80"/>
    <w:rsid w:val="00162FE2"/>
    <w:rsid w:val="001706E3"/>
    <w:rsid w:val="00172AA1"/>
    <w:rsid w:val="00183242"/>
    <w:rsid w:val="00186C5E"/>
    <w:rsid w:val="001A0070"/>
    <w:rsid w:val="001A3DF1"/>
    <w:rsid w:val="001C51C3"/>
    <w:rsid w:val="001F028D"/>
    <w:rsid w:val="001F2B2C"/>
    <w:rsid w:val="001F6748"/>
    <w:rsid w:val="0020740A"/>
    <w:rsid w:val="00215079"/>
    <w:rsid w:val="00215633"/>
    <w:rsid w:val="00216517"/>
    <w:rsid w:val="002207FC"/>
    <w:rsid w:val="002247EE"/>
    <w:rsid w:val="00224C18"/>
    <w:rsid w:val="002329B5"/>
    <w:rsid w:val="00235BFD"/>
    <w:rsid w:val="002368F6"/>
    <w:rsid w:val="002452A3"/>
    <w:rsid w:val="0024774F"/>
    <w:rsid w:val="00250465"/>
    <w:rsid w:val="00250E4C"/>
    <w:rsid w:val="002623F6"/>
    <w:rsid w:val="00272693"/>
    <w:rsid w:val="00284DB3"/>
    <w:rsid w:val="00290B6E"/>
    <w:rsid w:val="00295821"/>
    <w:rsid w:val="002A4B47"/>
    <w:rsid w:val="002A657D"/>
    <w:rsid w:val="002C1003"/>
    <w:rsid w:val="002C48FB"/>
    <w:rsid w:val="002C4957"/>
    <w:rsid w:val="002C4BD3"/>
    <w:rsid w:val="002C5E63"/>
    <w:rsid w:val="002D16D6"/>
    <w:rsid w:val="002D3D95"/>
    <w:rsid w:val="00311F76"/>
    <w:rsid w:val="00313B69"/>
    <w:rsid w:val="00313ECD"/>
    <w:rsid w:val="003166B1"/>
    <w:rsid w:val="00316AE6"/>
    <w:rsid w:val="0032418D"/>
    <w:rsid w:val="00325841"/>
    <w:rsid w:val="0032601D"/>
    <w:rsid w:val="00326B21"/>
    <w:rsid w:val="00330892"/>
    <w:rsid w:val="003342F2"/>
    <w:rsid w:val="00335F8B"/>
    <w:rsid w:val="003364D9"/>
    <w:rsid w:val="00340477"/>
    <w:rsid w:val="003515DA"/>
    <w:rsid w:val="003543F9"/>
    <w:rsid w:val="00355941"/>
    <w:rsid w:val="003605B6"/>
    <w:rsid w:val="0036138F"/>
    <w:rsid w:val="00362E23"/>
    <w:rsid w:val="00374DC6"/>
    <w:rsid w:val="00377C4D"/>
    <w:rsid w:val="00385C22"/>
    <w:rsid w:val="00387174"/>
    <w:rsid w:val="003B5348"/>
    <w:rsid w:val="003B643B"/>
    <w:rsid w:val="003B6BDD"/>
    <w:rsid w:val="003C1135"/>
    <w:rsid w:val="003C7D03"/>
    <w:rsid w:val="003D1322"/>
    <w:rsid w:val="003D6237"/>
    <w:rsid w:val="003D79CC"/>
    <w:rsid w:val="003E1930"/>
    <w:rsid w:val="003E3424"/>
    <w:rsid w:val="003E40CA"/>
    <w:rsid w:val="003F6373"/>
    <w:rsid w:val="00405058"/>
    <w:rsid w:val="004053F8"/>
    <w:rsid w:val="0041333A"/>
    <w:rsid w:val="004172BF"/>
    <w:rsid w:val="0042489E"/>
    <w:rsid w:val="004326B7"/>
    <w:rsid w:val="004454C4"/>
    <w:rsid w:val="0045632A"/>
    <w:rsid w:val="004610A5"/>
    <w:rsid w:val="00461119"/>
    <w:rsid w:val="004612C5"/>
    <w:rsid w:val="004711C9"/>
    <w:rsid w:val="00474761"/>
    <w:rsid w:val="00482058"/>
    <w:rsid w:val="0048220E"/>
    <w:rsid w:val="00485C7E"/>
    <w:rsid w:val="00486135"/>
    <w:rsid w:val="00486EC4"/>
    <w:rsid w:val="004945A1"/>
    <w:rsid w:val="00495177"/>
    <w:rsid w:val="0049629A"/>
    <w:rsid w:val="004A3C49"/>
    <w:rsid w:val="004D0EFF"/>
    <w:rsid w:val="004D3B82"/>
    <w:rsid w:val="004E40D4"/>
    <w:rsid w:val="004F254F"/>
    <w:rsid w:val="00503102"/>
    <w:rsid w:val="0050555A"/>
    <w:rsid w:val="00507C84"/>
    <w:rsid w:val="0051507C"/>
    <w:rsid w:val="00515426"/>
    <w:rsid w:val="005206C3"/>
    <w:rsid w:val="0052236F"/>
    <w:rsid w:val="0053739B"/>
    <w:rsid w:val="00537740"/>
    <w:rsid w:val="005451F0"/>
    <w:rsid w:val="0056363C"/>
    <w:rsid w:val="00576795"/>
    <w:rsid w:val="0059037B"/>
    <w:rsid w:val="00590861"/>
    <w:rsid w:val="005909BF"/>
    <w:rsid w:val="005921E3"/>
    <w:rsid w:val="00594AA3"/>
    <w:rsid w:val="005A0A72"/>
    <w:rsid w:val="005A3A7C"/>
    <w:rsid w:val="005B737C"/>
    <w:rsid w:val="005C694A"/>
    <w:rsid w:val="005C6A3F"/>
    <w:rsid w:val="005D0901"/>
    <w:rsid w:val="005D200A"/>
    <w:rsid w:val="005D4CE5"/>
    <w:rsid w:val="005E15D5"/>
    <w:rsid w:val="00601486"/>
    <w:rsid w:val="00605718"/>
    <w:rsid w:val="00606307"/>
    <w:rsid w:val="00606810"/>
    <w:rsid w:val="00607524"/>
    <w:rsid w:val="00611DD0"/>
    <w:rsid w:val="00616E39"/>
    <w:rsid w:val="00620531"/>
    <w:rsid w:val="00621B4D"/>
    <w:rsid w:val="006227F4"/>
    <w:rsid w:val="00625ACE"/>
    <w:rsid w:val="0062677C"/>
    <w:rsid w:val="006355C9"/>
    <w:rsid w:val="006415C1"/>
    <w:rsid w:val="006417E5"/>
    <w:rsid w:val="00642BF1"/>
    <w:rsid w:val="00644C10"/>
    <w:rsid w:val="006513DC"/>
    <w:rsid w:val="00654A74"/>
    <w:rsid w:val="00654A8E"/>
    <w:rsid w:val="00655063"/>
    <w:rsid w:val="006605F5"/>
    <w:rsid w:val="00661AA0"/>
    <w:rsid w:val="006628D6"/>
    <w:rsid w:val="0066672A"/>
    <w:rsid w:val="0066688D"/>
    <w:rsid w:val="00666FE1"/>
    <w:rsid w:val="00670362"/>
    <w:rsid w:val="00674218"/>
    <w:rsid w:val="00675186"/>
    <w:rsid w:val="00676B46"/>
    <w:rsid w:val="00676F01"/>
    <w:rsid w:val="00680A2F"/>
    <w:rsid w:val="0068251F"/>
    <w:rsid w:val="00686BF4"/>
    <w:rsid w:val="00687935"/>
    <w:rsid w:val="006934B5"/>
    <w:rsid w:val="00694599"/>
    <w:rsid w:val="00694D35"/>
    <w:rsid w:val="00697EF7"/>
    <w:rsid w:val="006A5AD5"/>
    <w:rsid w:val="006B44D9"/>
    <w:rsid w:val="006C4708"/>
    <w:rsid w:val="006C7790"/>
    <w:rsid w:val="006D1E85"/>
    <w:rsid w:val="006D453D"/>
    <w:rsid w:val="006D6E2D"/>
    <w:rsid w:val="006E27C1"/>
    <w:rsid w:val="006F3CFE"/>
    <w:rsid w:val="006F4028"/>
    <w:rsid w:val="006F65E8"/>
    <w:rsid w:val="0070166A"/>
    <w:rsid w:val="007050CA"/>
    <w:rsid w:val="007176B8"/>
    <w:rsid w:val="00725E07"/>
    <w:rsid w:val="007270ED"/>
    <w:rsid w:val="007343C3"/>
    <w:rsid w:val="007343C6"/>
    <w:rsid w:val="00736526"/>
    <w:rsid w:val="007456F4"/>
    <w:rsid w:val="00745EBD"/>
    <w:rsid w:val="00746D16"/>
    <w:rsid w:val="007518B3"/>
    <w:rsid w:val="00770AA0"/>
    <w:rsid w:val="00772D7D"/>
    <w:rsid w:val="007736A8"/>
    <w:rsid w:val="0077486A"/>
    <w:rsid w:val="00785433"/>
    <w:rsid w:val="00785DE0"/>
    <w:rsid w:val="007A2228"/>
    <w:rsid w:val="007A2EBE"/>
    <w:rsid w:val="007A3694"/>
    <w:rsid w:val="007A4138"/>
    <w:rsid w:val="007B0CF3"/>
    <w:rsid w:val="007B0E85"/>
    <w:rsid w:val="007B2DD8"/>
    <w:rsid w:val="007B57D4"/>
    <w:rsid w:val="007C041E"/>
    <w:rsid w:val="007C1474"/>
    <w:rsid w:val="007C16BB"/>
    <w:rsid w:val="007C18EA"/>
    <w:rsid w:val="007C28E9"/>
    <w:rsid w:val="007E0F44"/>
    <w:rsid w:val="007E51CD"/>
    <w:rsid w:val="007E63E1"/>
    <w:rsid w:val="007E6450"/>
    <w:rsid w:val="007F0138"/>
    <w:rsid w:val="007F4A09"/>
    <w:rsid w:val="007F6ADD"/>
    <w:rsid w:val="007F72D2"/>
    <w:rsid w:val="007F79C5"/>
    <w:rsid w:val="00822771"/>
    <w:rsid w:val="008329F3"/>
    <w:rsid w:val="00832D90"/>
    <w:rsid w:val="00841C72"/>
    <w:rsid w:val="0084782D"/>
    <w:rsid w:val="00855D04"/>
    <w:rsid w:val="00857128"/>
    <w:rsid w:val="0086188E"/>
    <w:rsid w:val="0086289D"/>
    <w:rsid w:val="0087320F"/>
    <w:rsid w:val="00885E9F"/>
    <w:rsid w:val="00890228"/>
    <w:rsid w:val="008912F6"/>
    <w:rsid w:val="0089209C"/>
    <w:rsid w:val="008A3ACA"/>
    <w:rsid w:val="008B607C"/>
    <w:rsid w:val="008B77B7"/>
    <w:rsid w:val="008C1153"/>
    <w:rsid w:val="008C1CFF"/>
    <w:rsid w:val="008C321B"/>
    <w:rsid w:val="008C7830"/>
    <w:rsid w:val="008D3E59"/>
    <w:rsid w:val="008D4818"/>
    <w:rsid w:val="008E1D9B"/>
    <w:rsid w:val="008E3A72"/>
    <w:rsid w:val="008E4B0A"/>
    <w:rsid w:val="008F1FF3"/>
    <w:rsid w:val="008F3806"/>
    <w:rsid w:val="008F45B6"/>
    <w:rsid w:val="00906811"/>
    <w:rsid w:val="009105CF"/>
    <w:rsid w:val="00912A70"/>
    <w:rsid w:val="00922A83"/>
    <w:rsid w:val="0092308C"/>
    <w:rsid w:val="0092349F"/>
    <w:rsid w:val="00923B32"/>
    <w:rsid w:val="00935BB8"/>
    <w:rsid w:val="00935E07"/>
    <w:rsid w:val="009434D9"/>
    <w:rsid w:val="00946C76"/>
    <w:rsid w:val="0095511E"/>
    <w:rsid w:val="009633C8"/>
    <w:rsid w:val="00964384"/>
    <w:rsid w:val="009643C0"/>
    <w:rsid w:val="00970524"/>
    <w:rsid w:val="00975C54"/>
    <w:rsid w:val="00975FFD"/>
    <w:rsid w:val="00983FF3"/>
    <w:rsid w:val="0098424A"/>
    <w:rsid w:val="00985442"/>
    <w:rsid w:val="009A0325"/>
    <w:rsid w:val="009A3516"/>
    <w:rsid w:val="009A3A28"/>
    <w:rsid w:val="009B0346"/>
    <w:rsid w:val="009B0E9A"/>
    <w:rsid w:val="009B56CE"/>
    <w:rsid w:val="009B73BC"/>
    <w:rsid w:val="009C2E79"/>
    <w:rsid w:val="009C4AF6"/>
    <w:rsid w:val="009D3ABF"/>
    <w:rsid w:val="009D4041"/>
    <w:rsid w:val="009D7F02"/>
    <w:rsid w:val="009E46B8"/>
    <w:rsid w:val="009F5656"/>
    <w:rsid w:val="00A06A44"/>
    <w:rsid w:val="00A120FC"/>
    <w:rsid w:val="00A156AD"/>
    <w:rsid w:val="00A2076F"/>
    <w:rsid w:val="00A21470"/>
    <w:rsid w:val="00A25136"/>
    <w:rsid w:val="00A40C27"/>
    <w:rsid w:val="00A46029"/>
    <w:rsid w:val="00A6155A"/>
    <w:rsid w:val="00A63322"/>
    <w:rsid w:val="00A6486C"/>
    <w:rsid w:val="00A666FE"/>
    <w:rsid w:val="00A67B6A"/>
    <w:rsid w:val="00A82A68"/>
    <w:rsid w:val="00A84D60"/>
    <w:rsid w:val="00A85270"/>
    <w:rsid w:val="00A85448"/>
    <w:rsid w:val="00A9300B"/>
    <w:rsid w:val="00A973ED"/>
    <w:rsid w:val="00AA5487"/>
    <w:rsid w:val="00AB0049"/>
    <w:rsid w:val="00AB6858"/>
    <w:rsid w:val="00AB6ACD"/>
    <w:rsid w:val="00AC5C53"/>
    <w:rsid w:val="00AC5F8D"/>
    <w:rsid w:val="00AD512F"/>
    <w:rsid w:val="00AF0708"/>
    <w:rsid w:val="00AF7803"/>
    <w:rsid w:val="00AF78D0"/>
    <w:rsid w:val="00B105B1"/>
    <w:rsid w:val="00B206AD"/>
    <w:rsid w:val="00B20B1B"/>
    <w:rsid w:val="00B22006"/>
    <w:rsid w:val="00B23519"/>
    <w:rsid w:val="00B306F9"/>
    <w:rsid w:val="00B41EF9"/>
    <w:rsid w:val="00B43743"/>
    <w:rsid w:val="00B5051E"/>
    <w:rsid w:val="00B5153D"/>
    <w:rsid w:val="00B545CF"/>
    <w:rsid w:val="00B63780"/>
    <w:rsid w:val="00B647E8"/>
    <w:rsid w:val="00B64B0C"/>
    <w:rsid w:val="00B65164"/>
    <w:rsid w:val="00B70D76"/>
    <w:rsid w:val="00B713E1"/>
    <w:rsid w:val="00B76829"/>
    <w:rsid w:val="00B80CF2"/>
    <w:rsid w:val="00B860D3"/>
    <w:rsid w:val="00B86DE4"/>
    <w:rsid w:val="00B92F69"/>
    <w:rsid w:val="00B95783"/>
    <w:rsid w:val="00B97E28"/>
    <w:rsid w:val="00BB5524"/>
    <w:rsid w:val="00BB6F04"/>
    <w:rsid w:val="00BC2F9F"/>
    <w:rsid w:val="00BC6C96"/>
    <w:rsid w:val="00BC73A5"/>
    <w:rsid w:val="00BC756A"/>
    <w:rsid w:val="00BD03A9"/>
    <w:rsid w:val="00BD274E"/>
    <w:rsid w:val="00BD3E50"/>
    <w:rsid w:val="00BD50A1"/>
    <w:rsid w:val="00BE008E"/>
    <w:rsid w:val="00C011EC"/>
    <w:rsid w:val="00C07C55"/>
    <w:rsid w:val="00C10D1D"/>
    <w:rsid w:val="00C17AAF"/>
    <w:rsid w:val="00C35CF2"/>
    <w:rsid w:val="00C3621B"/>
    <w:rsid w:val="00C45893"/>
    <w:rsid w:val="00C47658"/>
    <w:rsid w:val="00C63F10"/>
    <w:rsid w:val="00C64145"/>
    <w:rsid w:val="00C74FF6"/>
    <w:rsid w:val="00C771FA"/>
    <w:rsid w:val="00C77431"/>
    <w:rsid w:val="00C86531"/>
    <w:rsid w:val="00C8710F"/>
    <w:rsid w:val="00CA141C"/>
    <w:rsid w:val="00CA2F64"/>
    <w:rsid w:val="00CA4A5E"/>
    <w:rsid w:val="00CB32FC"/>
    <w:rsid w:val="00CB7BB8"/>
    <w:rsid w:val="00CC076C"/>
    <w:rsid w:val="00CC1DB1"/>
    <w:rsid w:val="00CC41AE"/>
    <w:rsid w:val="00CC7D0B"/>
    <w:rsid w:val="00CD166A"/>
    <w:rsid w:val="00CD386F"/>
    <w:rsid w:val="00CD3D87"/>
    <w:rsid w:val="00CD6A46"/>
    <w:rsid w:val="00CE286F"/>
    <w:rsid w:val="00CE3933"/>
    <w:rsid w:val="00CE3956"/>
    <w:rsid w:val="00CF5CA6"/>
    <w:rsid w:val="00D01994"/>
    <w:rsid w:val="00D07FE1"/>
    <w:rsid w:val="00D126D6"/>
    <w:rsid w:val="00D16415"/>
    <w:rsid w:val="00D17981"/>
    <w:rsid w:val="00D25D1F"/>
    <w:rsid w:val="00D3322A"/>
    <w:rsid w:val="00D505CA"/>
    <w:rsid w:val="00D52C57"/>
    <w:rsid w:val="00D556BE"/>
    <w:rsid w:val="00D566AD"/>
    <w:rsid w:val="00D6040D"/>
    <w:rsid w:val="00D65C16"/>
    <w:rsid w:val="00D70242"/>
    <w:rsid w:val="00D77505"/>
    <w:rsid w:val="00D91C63"/>
    <w:rsid w:val="00D94C78"/>
    <w:rsid w:val="00D94D9C"/>
    <w:rsid w:val="00DA4A32"/>
    <w:rsid w:val="00DA717A"/>
    <w:rsid w:val="00DA72E4"/>
    <w:rsid w:val="00DB689B"/>
    <w:rsid w:val="00DC4E92"/>
    <w:rsid w:val="00DC61E9"/>
    <w:rsid w:val="00DC791C"/>
    <w:rsid w:val="00DD21F0"/>
    <w:rsid w:val="00DD3F83"/>
    <w:rsid w:val="00DD78C6"/>
    <w:rsid w:val="00DE298F"/>
    <w:rsid w:val="00DE467B"/>
    <w:rsid w:val="00DE4DEB"/>
    <w:rsid w:val="00DE690C"/>
    <w:rsid w:val="00DF1F7C"/>
    <w:rsid w:val="00DF2477"/>
    <w:rsid w:val="00E02949"/>
    <w:rsid w:val="00E0461E"/>
    <w:rsid w:val="00E10BA8"/>
    <w:rsid w:val="00E137C7"/>
    <w:rsid w:val="00E201C8"/>
    <w:rsid w:val="00E247B5"/>
    <w:rsid w:val="00E2738D"/>
    <w:rsid w:val="00E31149"/>
    <w:rsid w:val="00E364AC"/>
    <w:rsid w:val="00E42A23"/>
    <w:rsid w:val="00E52243"/>
    <w:rsid w:val="00E609AF"/>
    <w:rsid w:val="00E70AAB"/>
    <w:rsid w:val="00E77785"/>
    <w:rsid w:val="00E86674"/>
    <w:rsid w:val="00EA716E"/>
    <w:rsid w:val="00EB0E5B"/>
    <w:rsid w:val="00EB14EC"/>
    <w:rsid w:val="00EB2DEF"/>
    <w:rsid w:val="00EB3BFD"/>
    <w:rsid w:val="00EB7483"/>
    <w:rsid w:val="00EB77AE"/>
    <w:rsid w:val="00EB7DE7"/>
    <w:rsid w:val="00EB7FB0"/>
    <w:rsid w:val="00EC57CB"/>
    <w:rsid w:val="00ED0C7B"/>
    <w:rsid w:val="00ED14B8"/>
    <w:rsid w:val="00ED1875"/>
    <w:rsid w:val="00ED6DA2"/>
    <w:rsid w:val="00ED6E13"/>
    <w:rsid w:val="00EE0659"/>
    <w:rsid w:val="00EF559B"/>
    <w:rsid w:val="00F03FBB"/>
    <w:rsid w:val="00F134F4"/>
    <w:rsid w:val="00F148A4"/>
    <w:rsid w:val="00F22242"/>
    <w:rsid w:val="00F235E1"/>
    <w:rsid w:val="00F43115"/>
    <w:rsid w:val="00F46CA2"/>
    <w:rsid w:val="00F50D25"/>
    <w:rsid w:val="00F552E6"/>
    <w:rsid w:val="00F56B19"/>
    <w:rsid w:val="00F63288"/>
    <w:rsid w:val="00F67012"/>
    <w:rsid w:val="00F77CA2"/>
    <w:rsid w:val="00F85321"/>
    <w:rsid w:val="00F90E5F"/>
    <w:rsid w:val="00F93158"/>
    <w:rsid w:val="00F9555C"/>
    <w:rsid w:val="00FA4483"/>
    <w:rsid w:val="00FB6118"/>
    <w:rsid w:val="00FC2426"/>
    <w:rsid w:val="00FC29AC"/>
    <w:rsid w:val="00FC2D09"/>
    <w:rsid w:val="00FE4FD9"/>
    <w:rsid w:val="00FE7264"/>
    <w:rsid w:val="00FE7669"/>
    <w:rsid w:val="00FF0594"/>
    <w:rsid w:val="00FF1CD4"/>
    <w:rsid w:val="00FF3AED"/>
    <w:rsid w:val="00FF6653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ADE7"/>
  <w15:docId w15:val="{98D972B7-15F9-4342-B0FD-4A7C2CF6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D0B"/>
  </w:style>
  <w:style w:type="paragraph" w:styleId="Nagwek2">
    <w:name w:val="heading 2"/>
    <w:basedOn w:val="Normalny"/>
    <w:next w:val="Tekstpodstawowy"/>
    <w:link w:val="Nagwek2Znak"/>
    <w:qFormat/>
    <w:rsid w:val="0053739B"/>
    <w:pPr>
      <w:numPr>
        <w:ilvl w:val="1"/>
        <w:numId w:val="10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0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acja1">
    <w:name w:val="Numeracja 1"/>
    <w:basedOn w:val="Lista"/>
    <w:uiPriority w:val="99"/>
    <w:rsid w:val="004D0EFF"/>
    <w:pPr>
      <w:suppressAutoHyphens/>
      <w:spacing w:after="12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4D0EFF"/>
    <w:pPr>
      <w:ind w:left="283" w:hanging="283"/>
      <w:contextualSpacing/>
    </w:pPr>
  </w:style>
  <w:style w:type="paragraph" w:styleId="Akapitzlist">
    <w:name w:val="List Paragraph"/>
    <w:aliases w:val="wypunktowanie,L1,Odstavec,Podsis rysunku,maz_wyliczenie,opis dzialania,K-P_odwolanie,A_wyliczenie,Akapit z listą5,Akapit z listą BS,Sl_Akapit z listą,Elenco puntato,Nag 1,Preambuła,Wypunktowanie,BulletC,Wyliczanie,Obiekt,normalny tekst"/>
    <w:basedOn w:val="Normalny"/>
    <w:link w:val="AkapitzlistZnak"/>
    <w:uiPriority w:val="99"/>
    <w:qFormat/>
    <w:rsid w:val="004D0EFF"/>
    <w:pPr>
      <w:ind w:left="720"/>
      <w:contextualSpacing/>
    </w:pPr>
  </w:style>
  <w:style w:type="character" w:styleId="Hipercze">
    <w:name w:val="Hyperlink"/>
    <w:uiPriority w:val="99"/>
    <w:unhideWhenUsed/>
    <w:rsid w:val="004D0EFF"/>
    <w:rPr>
      <w:color w:val="0000FF"/>
      <w:u w:val="single"/>
    </w:rPr>
  </w:style>
  <w:style w:type="character" w:customStyle="1" w:styleId="AkapitzlistZnak">
    <w:name w:val="Akapit z listą Znak"/>
    <w:aliases w:val="wypunktowanie Znak,L1 Znak,Odstavec Znak,Podsis rysunku Znak,maz_wyliczenie Znak,opis dzialania Znak,K-P_odwolanie Znak,A_wyliczenie Znak,Akapit z listą5 Znak,Akapit z listą BS Znak,Sl_Akapit z listą Znak,Elenco puntato Znak"/>
    <w:link w:val="Akapitzlist"/>
    <w:uiPriority w:val="99"/>
    <w:qFormat/>
    <w:locked/>
    <w:rsid w:val="00DF1F7C"/>
  </w:style>
  <w:style w:type="paragraph" w:styleId="NormalnyWeb">
    <w:name w:val="Normal (Web)"/>
    <w:basedOn w:val="Normalny"/>
    <w:rsid w:val="009D7F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D7F0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D7F02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05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0524"/>
  </w:style>
  <w:style w:type="paragraph" w:customStyle="1" w:styleId="Default">
    <w:name w:val="Default"/>
    <w:rsid w:val="00AF78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5B1"/>
  </w:style>
  <w:style w:type="paragraph" w:styleId="Stopka">
    <w:name w:val="footer"/>
    <w:basedOn w:val="Normalny"/>
    <w:link w:val="Stopka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5B1"/>
  </w:style>
  <w:style w:type="character" w:styleId="Odwoaniedokomentarza">
    <w:name w:val="annotation reference"/>
    <w:basedOn w:val="Domylnaczcionkaakapitu"/>
    <w:uiPriority w:val="99"/>
    <w:semiHidden/>
    <w:unhideWhenUsed/>
    <w:rsid w:val="009C2E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2E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2E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E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E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E79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"/>
    <w:rsid w:val="00A67B6A"/>
  </w:style>
  <w:style w:type="character" w:customStyle="1" w:styleId="fn-ref">
    <w:name w:val="fn-ref"/>
    <w:basedOn w:val="Domylnaczcionkaakapitu"/>
    <w:rsid w:val="00A67B6A"/>
  </w:style>
  <w:style w:type="character" w:customStyle="1" w:styleId="alb-s">
    <w:name w:val="a_lb-s"/>
    <w:basedOn w:val="Domylnaczcionkaakapitu"/>
    <w:rsid w:val="00A67B6A"/>
  </w:style>
  <w:style w:type="paragraph" w:styleId="Poprawka">
    <w:name w:val="Revision"/>
    <w:hidden/>
    <w:uiPriority w:val="99"/>
    <w:semiHidden/>
    <w:rsid w:val="000F2A5D"/>
    <w:pPr>
      <w:spacing w:after="0" w:line="240" w:lineRule="auto"/>
    </w:pPr>
  </w:style>
  <w:style w:type="character" w:customStyle="1" w:styleId="FontStyle23">
    <w:name w:val="Font Style23"/>
    <w:uiPriority w:val="99"/>
    <w:rsid w:val="001A3DF1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paragraph" w:styleId="Bezodstpw">
    <w:name w:val="No Spacing"/>
    <w:link w:val="BezodstpwZnak"/>
    <w:uiPriority w:val="1"/>
    <w:qFormat/>
    <w:rsid w:val="00DA717A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DA717A"/>
    <w:rPr>
      <w:rFonts w:ascii="Calibri" w:eastAsia="Calibri" w:hAnsi="Calibri" w:cs="Times New Roman"/>
      <w:lang w:eastAsia="pl-PL"/>
    </w:rPr>
  </w:style>
  <w:style w:type="paragraph" w:customStyle="1" w:styleId="Tekstkomentarza2">
    <w:name w:val="Tekst komentarza2"/>
    <w:basedOn w:val="Normalny"/>
    <w:rsid w:val="00922A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numbering" w:customStyle="1" w:styleId="Styl1">
    <w:name w:val="Styl1"/>
    <w:uiPriority w:val="99"/>
    <w:rsid w:val="003D79CC"/>
    <w:pPr>
      <w:numPr>
        <w:numId w:val="9"/>
      </w:numPr>
    </w:pPr>
  </w:style>
  <w:style w:type="character" w:customStyle="1" w:styleId="Nagwek2Znak">
    <w:name w:val="Nagłówek 2 Znak"/>
    <w:basedOn w:val="Domylnaczcionkaakapitu"/>
    <w:link w:val="Nagwek2"/>
    <w:rsid w:val="0053739B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western">
    <w:name w:val="western"/>
    <w:basedOn w:val="Normalny"/>
    <w:rsid w:val="0053739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4C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2243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FC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45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488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5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95681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89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042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11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330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802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659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78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4242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2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641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611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4937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036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7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86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96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165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76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665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70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77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709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734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3941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64076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272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4239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903037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62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550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611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865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725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0020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428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681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77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EF60-07C8-4D76-B0CB-536D00F0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Cholewa-Picz</cp:lastModifiedBy>
  <cp:revision>2</cp:revision>
  <cp:lastPrinted>2023-11-07T12:00:00Z</cp:lastPrinted>
  <dcterms:created xsi:type="dcterms:W3CDTF">2026-03-08T18:12:00Z</dcterms:created>
  <dcterms:modified xsi:type="dcterms:W3CDTF">2026-03-08T18:12:00Z</dcterms:modified>
</cp:coreProperties>
</file>